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7E33A" w14:textId="2DEFCEEA" w:rsidR="00C17873" w:rsidRPr="000E559E" w:rsidRDefault="004F6261" w:rsidP="000E559E">
      <w:pPr>
        <w:spacing w:before="14"/>
        <w:ind w:left="3460" w:right="344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UM VI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</w:t>
      </w:r>
    </w:p>
    <w:p w14:paraId="7571EF4F" w14:textId="77777777" w:rsidR="000E559E" w:rsidRPr="000E559E" w:rsidRDefault="000E559E" w:rsidP="000E559E">
      <w:pPr>
        <w:ind w:left="3659" w:right="3639" w:hanging="2"/>
        <w:jc w:val="center"/>
        <w:rPr>
          <w:rFonts w:asciiTheme="minorHAnsi" w:hAnsiTheme="minorHAnsi" w:cstheme="minorHAnsi"/>
          <w:sz w:val="22"/>
          <w:szCs w:val="22"/>
        </w:rPr>
      </w:pPr>
      <w:r w:rsidRPr="000E559E">
        <w:rPr>
          <w:rFonts w:asciiTheme="minorHAnsi" w:hAnsiTheme="minorHAnsi" w:cstheme="minorHAnsi"/>
          <w:sz w:val="22"/>
          <w:szCs w:val="22"/>
        </w:rPr>
        <w:t>Adnaan Ellwood</w:t>
      </w:r>
    </w:p>
    <w:p w14:paraId="5FA4E2AA" w14:textId="4B617929" w:rsidR="00C17873" w:rsidRPr="000E559E" w:rsidRDefault="004F6261" w:rsidP="000E559E">
      <w:pPr>
        <w:ind w:left="3659" w:right="3639" w:hanging="2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</w:p>
    <w:p w14:paraId="53986F3F" w14:textId="251E6101" w:rsidR="00C17873" w:rsidRPr="000E559E" w:rsidRDefault="004F6261" w:rsidP="000E559E">
      <w:pPr>
        <w:ind w:left="3460" w:right="3439" w:firstLine="2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703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65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11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573)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884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="000E559E" w:rsidRPr="000E559E">
        <w:rPr>
          <w:rFonts w:asciiTheme="minorHAnsi" w:eastAsia="Palatino Linotype" w:hAnsiTheme="minorHAnsi" w:cstheme="minorHAnsi"/>
          <w:sz w:val="22"/>
          <w:szCs w:val="22"/>
        </w:rPr>
        <w:t>adnaan@gmail.com</w:t>
      </w:r>
    </w:p>
    <w:p w14:paraId="19F09569" w14:textId="77777777" w:rsidR="00C17873" w:rsidRPr="000E559E" w:rsidRDefault="00C17873" w:rsidP="000E559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70CC0C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DUCA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N</w:t>
      </w:r>
    </w:p>
    <w:p w14:paraId="1D50D9BA" w14:textId="77777777" w:rsidR="00C17873" w:rsidRPr="000E559E" w:rsidRDefault="004F6261" w:rsidP="000E559E">
      <w:pPr>
        <w:spacing w:before="2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2001    </w:t>
      </w:r>
      <w:r w:rsidRPr="000E559E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41BD8797" w14:textId="77777777" w:rsidR="00C17873" w:rsidRPr="000E559E" w:rsidRDefault="004F6261" w:rsidP="000E559E">
      <w:pPr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39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</w:p>
    <w:p w14:paraId="1F078F96" w14:textId="77777777" w:rsidR="00C17873" w:rsidRPr="000E559E" w:rsidRDefault="004F6261" w:rsidP="000E559E">
      <w:pPr>
        <w:spacing w:before="1"/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Su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gn</w:t>
      </w:r>
    </w:p>
    <w:p w14:paraId="001C3E45" w14:textId="77777777" w:rsidR="00C17873" w:rsidRPr="000E559E" w:rsidRDefault="004F6261" w:rsidP="000E559E">
      <w:pPr>
        <w:spacing w:before="1"/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</w:p>
    <w:p w14:paraId="568D8933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D542D9" w14:textId="77777777" w:rsidR="00C17873" w:rsidRPr="000E559E" w:rsidRDefault="004F6261" w:rsidP="000E559E">
      <w:pPr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1984    </w:t>
      </w:r>
      <w:r w:rsidRPr="000E559E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.W.,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 at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26722E1D" w14:textId="77777777" w:rsidR="00C17873" w:rsidRPr="000E559E" w:rsidRDefault="004F6261" w:rsidP="000E559E">
      <w:pPr>
        <w:spacing w:before="1"/>
        <w:ind w:left="778" w:right="659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p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Fund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Ego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2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</w:p>
    <w:p w14:paraId="055FD99E" w14:textId="77777777" w:rsidR="00C17873" w:rsidRPr="000E559E" w:rsidRDefault="004F6261" w:rsidP="000E559E">
      <w:pPr>
        <w:ind w:left="82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Progr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</w:t>
      </w:r>
    </w:p>
    <w:p w14:paraId="492C3606" w14:textId="77777777" w:rsidR="00C17873" w:rsidRPr="000E559E" w:rsidRDefault="004F6261" w:rsidP="000E559E">
      <w:pPr>
        <w:spacing w:before="1"/>
        <w:ind w:left="82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</w:p>
    <w:p w14:paraId="402163CA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BFE0D87" w14:textId="77777777" w:rsidR="00C17873" w:rsidRPr="000E559E" w:rsidRDefault="004F6261" w:rsidP="000E559E">
      <w:pPr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1981    </w:t>
      </w:r>
      <w:r w:rsidRPr="000E559E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B.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</w:p>
    <w:p w14:paraId="605B194F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1E6DB32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D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MIC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D P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RO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FE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SSI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AL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EX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3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NC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E</w:t>
      </w:r>
    </w:p>
    <w:p w14:paraId="3073CB6E" w14:textId="77777777" w:rsidR="00C17873" w:rsidRPr="000E559E" w:rsidRDefault="004F6261" w:rsidP="000E559E">
      <w:pPr>
        <w:spacing w:before="2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2015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</w:p>
    <w:p w14:paraId="655012A0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2009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</w:p>
    <w:p w14:paraId="4BE771E5" w14:textId="77777777" w:rsidR="00C17873" w:rsidRPr="000E559E" w:rsidRDefault="004F6261" w:rsidP="000E559E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2010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nj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09093C01" w14:textId="77777777" w:rsidR="00C17873" w:rsidRPr="000E559E" w:rsidRDefault="004F6261" w:rsidP="000E559E">
      <w:pPr>
        <w:spacing w:before="1"/>
        <w:ind w:left="163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</w:p>
    <w:p w14:paraId="424FB5B9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2001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06FB5F5D" w14:textId="77777777" w:rsidR="00C17873" w:rsidRPr="000E559E" w:rsidRDefault="004F6261" w:rsidP="000E559E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1999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74862E80" w14:textId="77777777" w:rsidR="00C17873" w:rsidRPr="000E559E" w:rsidRDefault="004F6261" w:rsidP="000E559E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1992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</w:p>
    <w:p w14:paraId="5AB2DBC9" w14:textId="77777777" w:rsidR="00C17873" w:rsidRPr="000E559E" w:rsidRDefault="004F6261" w:rsidP="000E559E">
      <w:pPr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1998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yst,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1AA68E74" w14:textId="77777777" w:rsidR="00C17873" w:rsidRPr="000E559E" w:rsidRDefault="004F6261" w:rsidP="000E559E">
      <w:pPr>
        <w:spacing w:before="1"/>
        <w:ind w:left="163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</w:p>
    <w:p w14:paraId="02B3C938" w14:textId="77777777" w:rsidR="00C17873" w:rsidRPr="000E559E" w:rsidRDefault="004F6261" w:rsidP="000E559E">
      <w:pPr>
        <w:spacing w:before="2"/>
        <w:ind w:left="1632" w:right="1091" w:hanging="153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1991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m,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cs</w:t>
      </w:r>
    </w:p>
    <w:p w14:paraId="463B0AFD" w14:textId="77777777" w:rsidR="00C17873" w:rsidRPr="000E559E" w:rsidRDefault="004F6261" w:rsidP="000E559E">
      <w:pPr>
        <w:spacing w:before="1"/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1990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</w:p>
    <w:p w14:paraId="622154BE" w14:textId="77777777" w:rsidR="00C17873" w:rsidRPr="000E559E" w:rsidRDefault="004F6261" w:rsidP="000E559E">
      <w:pPr>
        <w:spacing w:before="2"/>
        <w:ind w:left="1632" w:right="651" w:hanging="153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1989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kla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</w:p>
    <w:p w14:paraId="33BCDCC8" w14:textId="77777777" w:rsidR="00C17873" w:rsidRPr="000E559E" w:rsidRDefault="004F6261" w:rsidP="000E559E">
      <w:pPr>
        <w:spacing w:before="1"/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1989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</w:p>
    <w:p w14:paraId="6F6EC3BD" w14:textId="77777777" w:rsidR="00C17873" w:rsidRPr="000E559E" w:rsidRDefault="004F6261" w:rsidP="000E559E">
      <w:pPr>
        <w:spacing w:before="1"/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1986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st, 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ma</w:t>
      </w:r>
    </w:p>
    <w:p w14:paraId="075816C2" w14:textId="77777777" w:rsidR="00C17873" w:rsidRPr="000E559E" w:rsidRDefault="004F6261" w:rsidP="000E559E">
      <w:pPr>
        <w:ind w:left="10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1985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</w:p>
    <w:p w14:paraId="596DD5EF" w14:textId="77777777" w:rsidR="00C17873" w:rsidRPr="000E559E" w:rsidRDefault="004F6261" w:rsidP="000E559E">
      <w:pPr>
        <w:spacing w:before="1"/>
        <w:ind w:left="101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60" w:bottom="280" w:left="1340" w:header="720" w:footer="720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1984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y, 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</w:p>
    <w:p w14:paraId="65B51A46" w14:textId="77777777" w:rsidR="00C17873" w:rsidRPr="000E559E" w:rsidRDefault="004F6261" w:rsidP="000E559E">
      <w:pPr>
        <w:spacing w:before="14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lastRenderedPageBreak/>
        <w:t>FELL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WS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H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IPS &amp;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W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DS</w:t>
      </w:r>
    </w:p>
    <w:p w14:paraId="6FBDD135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</w:t>
      </w:r>
    </w:p>
    <w:p w14:paraId="600FE007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/CS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WE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13</w:t>
      </w:r>
    </w:p>
    <w:p w14:paraId="5C125D75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12</w:t>
      </w:r>
    </w:p>
    <w:p w14:paraId="47984771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tsta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Fac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2011</w:t>
      </w:r>
    </w:p>
    <w:p w14:paraId="37F99025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ety,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Fac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011</w:t>
      </w:r>
    </w:p>
    <w:p w14:paraId="7C1BA9F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6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</w:t>
      </w:r>
    </w:p>
    <w:p w14:paraId="4C54505B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 –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</w:t>
      </w:r>
    </w:p>
    <w:p w14:paraId="599B94F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ta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981</w:t>
      </w:r>
    </w:p>
    <w:p w14:paraId="40AF9742" w14:textId="77777777" w:rsidR="00C17873" w:rsidRPr="000E559E" w:rsidRDefault="00C17873" w:rsidP="000E559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4AA7A7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A0E81FD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CHO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LA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LY/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2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RC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H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U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PP</w:t>
      </w:r>
      <w:r w:rsidRPr="000E559E">
        <w:rPr>
          <w:rFonts w:asciiTheme="minorHAnsi" w:eastAsia="Palatino Linotype" w:hAnsiTheme="minorHAnsi" w:cstheme="minorHAnsi"/>
          <w:b/>
          <w:spacing w:val="2"/>
          <w:position w:val="1"/>
          <w:sz w:val="22"/>
          <w:szCs w:val="22"/>
          <w:u w:color="000000"/>
        </w:rPr>
        <w:t>O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T</w:t>
      </w:r>
    </w:p>
    <w:p w14:paraId="499DBC53" w14:textId="77777777" w:rsidR="00C17873" w:rsidRPr="000E559E" w:rsidRDefault="004F6261" w:rsidP="000E559E">
      <w:pPr>
        <w:spacing w:before="4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nder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w</w:t>
      </w:r>
    </w:p>
    <w:p w14:paraId="434E87D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ansas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t, 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</w:p>
    <w:p w14:paraId="36BDBB6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$6,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52,9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</w:p>
    <w:p w14:paraId="27CAA9F8" w14:textId="77777777" w:rsidR="00C17873" w:rsidRPr="000E559E" w:rsidRDefault="00C17873" w:rsidP="000E559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4E7633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BD6F453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ve</w:t>
      </w:r>
    </w:p>
    <w:p w14:paraId="6067F3D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zz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5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$250,0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</w:t>
      </w:r>
    </w:p>
    <w:p w14:paraId="0F0230DC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016 –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).</w:t>
      </w:r>
    </w:p>
    <w:p w14:paraId="621932C6" w14:textId="77777777" w:rsidR="00C17873" w:rsidRPr="000E559E" w:rsidRDefault="00C17873" w:rsidP="000E559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BDC160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ot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Fund</w:t>
      </w:r>
      <w:r w:rsidRPr="000E559E">
        <w:rPr>
          <w:rFonts w:asciiTheme="minorHAnsi" w:eastAsia="Palatino Linotype" w:hAnsiTheme="minorHAnsi" w:cstheme="minorHAnsi"/>
          <w:b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d</w:t>
      </w:r>
    </w:p>
    <w:p w14:paraId="39B06BD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Exp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verge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es: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udy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</w:p>
    <w:p w14:paraId="402633EE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es, $52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92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015.</w:t>
      </w:r>
    </w:p>
    <w:p w14:paraId="14A311F9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EF52F22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ce</w:t>
      </w:r>
    </w:p>
    <w:p w14:paraId="2F1E159A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$119,821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2015.</w:t>
      </w:r>
    </w:p>
    <w:p w14:paraId="302F7E27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9076367" w14:textId="77777777" w:rsidR="00C17873" w:rsidRPr="000E559E" w:rsidRDefault="004F6261" w:rsidP="000E559E">
      <w:pPr>
        <w:ind w:left="120" w:right="18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and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2020,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$234,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 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2014.</w:t>
      </w:r>
    </w:p>
    <w:p w14:paraId="1B7D39F7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E258083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h: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Phy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res.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2013)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</w:p>
    <w:p w14:paraId="6FBFFBE0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gy, $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88,747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</w:p>
    <w:p w14:paraId="332EBBDC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E9A79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epen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</w:p>
    <w:p w14:paraId="78CEF5F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ren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$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392,305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</w:p>
    <w:p w14:paraId="36BEE1B8" w14:textId="77777777" w:rsidR="00C17873" w:rsidRPr="000E559E" w:rsidRDefault="00C17873" w:rsidP="000E559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3E6135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b/>
          <w:i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eted</w:t>
      </w:r>
    </w:p>
    <w:p w14:paraId="3C8156C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zz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$200,3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</w:p>
    <w:p w14:paraId="48EB36DC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014 –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).</w:t>
      </w:r>
    </w:p>
    <w:p w14:paraId="02A46799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270B9B" w14:textId="77777777" w:rsidR="00C17873" w:rsidRPr="000E559E" w:rsidRDefault="004F6261" w:rsidP="000E559E">
      <w:pPr>
        <w:ind w:left="120" w:right="118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footerReference w:type="default" r:id="rId7"/>
          <w:pgSz w:w="12240" w:h="15840"/>
          <w:pgMar w:top="1420" w:right="1340" w:bottom="280" w:left="1320" w:header="0" w:footer="1041" w:gutter="0"/>
          <w:pgNumType w:start="2"/>
          <w:cols w:space="720"/>
        </w:sect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 M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$729,0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 201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CF52DE7" w14:textId="77777777" w:rsidR="00C17873" w:rsidRPr="000E559E" w:rsidRDefault="004F6261" w:rsidP="000E559E">
      <w:pPr>
        <w:spacing w:before="16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lastRenderedPageBreak/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urus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ch</w:t>
      </w:r>
    </w:p>
    <w:p w14:paraId="34EEB363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$33,13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–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013.</w:t>
      </w:r>
    </w:p>
    <w:p w14:paraId="4464A6D8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618A0D" w14:textId="77777777" w:rsidR="00C17873" w:rsidRPr="000E559E" w:rsidRDefault="004F6261" w:rsidP="000E559E">
      <w:pPr>
        <w:ind w:left="120" w:right="39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rant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$41,300,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ect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008 –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CFA0FE9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041026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Mana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's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09073D49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,936,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2007 –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7.</w:t>
      </w:r>
    </w:p>
    <w:p w14:paraId="75C6CECA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6F8213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udy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s’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Be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</w:p>
    <w:p w14:paraId="581EB19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$14,781,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005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May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07.</w:t>
      </w:r>
    </w:p>
    <w:p w14:paraId="2C90B931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1D4885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ML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 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Lear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TCommo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4973E73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$8,68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Proj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d: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05 –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2005.</w:t>
      </w:r>
    </w:p>
    <w:p w14:paraId="7E7AEF97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466B4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 Po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he</w:t>
      </w:r>
    </w:p>
    <w:p w14:paraId="218EE467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$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10,0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d: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2004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–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005.</w:t>
      </w:r>
    </w:p>
    <w:p w14:paraId="01DD1A30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4263F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Legal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00014A2F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$10,00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Proj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3 –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2005.</w:t>
      </w:r>
    </w:p>
    <w:p w14:paraId="4C879C94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98EB9C1" w14:textId="77777777" w:rsidR="00C17873" w:rsidRPr="000E559E" w:rsidRDefault="004F6261" w:rsidP="000E559E">
      <w:pPr>
        <w:ind w:left="120" w:right="36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em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K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gg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$23,94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Proj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May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04.</w:t>
      </w:r>
    </w:p>
    <w:p w14:paraId="4378D63D" w14:textId="77777777" w:rsidR="00C17873" w:rsidRPr="000E559E" w:rsidRDefault="00C17873" w:rsidP="000E559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DBFB3A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EER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W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ED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  <w:u w:color="000000"/>
        </w:rPr>
        <w:t>PU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B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</w:p>
    <w:p w14:paraId="0E5D0C08" w14:textId="77777777" w:rsidR="00C17873" w:rsidRPr="000E559E" w:rsidRDefault="004F6261" w:rsidP="000E559E">
      <w:pPr>
        <w:spacing w:before="2"/>
        <w:ind w:left="120" w:right="34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ada,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Fac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ays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s: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dvan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rk,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78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92.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</w:p>
    <w:p w14:paraId="22A33F03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10.18060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74</w:t>
      </w:r>
    </w:p>
    <w:p w14:paraId="6BB52117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EC368BE" w14:textId="77777777" w:rsidR="00C17873" w:rsidRPr="000E559E" w:rsidRDefault="004F6261" w:rsidP="000E559E">
      <w:pPr>
        <w:ind w:left="120" w:right="7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z,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 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a day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4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er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do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10.11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089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43931561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319</w:t>
      </w:r>
    </w:p>
    <w:p w14:paraId="4995FE64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4D131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e.</w:t>
      </w:r>
    </w:p>
    <w:p w14:paraId="19E29EF2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dvan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 – 30.</w:t>
      </w:r>
    </w:p>
    <w:p w14:paraId="25F85CDE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0F77E8" w14:textId="77777777" w:rsidR="00C17873" w:rsidRPr="000E559E" w:rsidRDefault="004F6261" w:rsidP="000E559E">
      <w:pPr>
        <w:ind w:left="121" w:right="124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 Wa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L.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 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2.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.1080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15548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32.2013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879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89</w:t>
      </w:r>
    </w:p>
    <w:p w14:paraId="2077CF28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52FD23" w14:textId="77777777" w:rsidR="00C17873" w:rsidRPr="000E559E" w:rsidRDefault="004F6261" w:rsidP="000E559E">
      <w:pPr>
        <w:ind w:left="121" w:right="1014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4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 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gy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s, 3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148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:10.1080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228835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3.860367</w:t>
      </w:r>
    </w:p>
    <w:p w14:paraId="1DC5E5C2" w14:textId="77777777" w:rsidR="00C17873" w:rsidRPr="000E559E" w:rsidRDefault="00C17873" w:rsidP="000E559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0C063D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014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cy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ics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g b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n</w:t>
      </w:r>
    </w:p>
    <w:p w14:paraId="045825E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ased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ork,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-</w:t>
      </w:r>
    </w:p>
    <w:p w14:paraId="44B3F82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114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 126. 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10.1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15433714.2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13.842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42</w:t>
      </w:r>
    </w:p>
    <w:p w14:paraId="474397BB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20B72E" w14:textId="77777777" w:rsidR="00C17873" w:rsidRPr="000E559E" w:rsidRDefault="004F6261" w:rsidP="000E559E">
      <w:pPr>
        <w:ind w:left="120" w:right="6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ve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J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 18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),</w:t>
      </w:r>
    </w:p>
    <w:p w14:paraId="0D2015D0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113 -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4.</w:t>
      </w:r>
    </w:p>
    <w:p w14:paraId="22F18596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9E87BD" w14:textId="77777777" w:rsidR="00C17873" w:rsidRPr="000E559E" w:rsidRDefault="004F6261" w:rsidP="000E559E">
      <w:pPr>
        <w:ind w:left="120" w:right="53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B,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722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105.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.1007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97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-6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414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_9</w:t>
      </w:r>
    </w:p>
    <w:p w14:paraId="2ACA12A3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39BACD" w14:textId="77777777" w:rsidR="00C17873" w:rsidRPr="000E559E" w:rsidRDefault="004F6261" w:rsidP="000E559E">
      <w:pPr>
        <w:ind w:left="120" w:right="114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f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system dy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591-</w:t>
      </w:r>
    </w:p>
    <w:p w14:paraId="32C01E2B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604.  do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.1080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6.2012.72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285</w:t>
      </w:r>
    </w:p>
    <w:p w14:paraId="0F522D58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A234A7" w14:textId="77777777" w:rsidR="00C17873" w:rsidRPr="000E559E" w:rsidRDefault="004F6261" w:rsidP="000E559E">
      <w:pPr>
        <w:ind w:left="120" w:right="53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a: 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eve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vacy 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s, 30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94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 108. 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</w:p>
    <w:p w14:paraId="0FCAC08A" w14:textId="77777777" w:rsidR="00C17873" w:rsidRPr="000E559E" w:rsidRDefault="004F6261" w:rsidP="000E559E">
      <w:pPr>
        <w:spacing w:before="4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10.1080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8835.2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12.7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0854</w:t>
      </w:r>
    </w:p>
    <w:p w14:paraId="704927C0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86E4BD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 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L.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t, c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blic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s: A</w:t>
      </w:r>
    </w:p>
    <w:p w14:paraId="6F020764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 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h, 2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17 – 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9. do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</w:p>
    <w:p w14:paraId="3BE2744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10.1007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s112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</w:p>
    <w:p w14:paraId="79937F76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8DD07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cy data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</w:p>
    <w:p w14:paraId="1D847114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and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 35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112. 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</w:p>
    <w:p w14:paraId="7CF2D70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10.1016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eva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011.08.004</w:t>
      </w:r>
    </w:p>
    <w:p w14:paraId="0B30A57A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49031F" w14:textId="77777777" w:rsidR="00C17873" w:rsidRPr="000E559E" w:rsidRDefault="004F6261" w:rsidP="000E559E">
      <w:pPr>
        <w:ind w:left="120" w:right="34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E.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 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336.</w:t>
      </w:r>
    </w:p>
    <w:p w14:paraId="6009B93E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0145876" w14:textId="77777777" w:rsidR="00C17873" w:rsidRPr="000E559E" w:rsidRDefault="004F6261" w:rsidP="000E559E">
      <w:pPr>
        <w:ind w:left="120" w:right="15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010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sys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 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 Be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255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1.</w:t>
      </w:r>
    </w:p>
    <w:p w14:paraId="57929802" w14:textId="77777777" w:rsidR="00C17873" w:rsidRPr="000E559E" w:rsidRDefault="00C17873" w:rsidP="000E559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DE695B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87C9FB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009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ess to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in</w:t>
      </w:r>
    </w:p>
    <w:p w14:paraId="700869F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rk, 3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18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1.</w:t>
      </w:r>
    </w:p>
    <w:p w14:paraId="0DD679A2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04FF36" w14:textId="77777777" w:rsidR="00C17873" w:rsidRPr="000E559E" w:rsidRDefault="004F6261" w:rsidP="000E559E">
      <w:pPr>
        <w:ind w:left="120" w:right="61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eet, M.,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st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Work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54.</w:t>
      </w:r>
    </w:p>
    <w:p w14:paraId="72BF9FC5" w14:textId="77777777" w:rsidR="00C17873" w:rsidRPr="000E559E" w:rsidRDefault="00C17873" w:rsidP="000E559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C612ACC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6B3B30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bs,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B.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ML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</w:p>
    <w:p w14:paraId="66E88C2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80" w:right="134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ogy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31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333.</w:t>
      </w:r>
    </w:p>
    <w:p w14:paraId="0255A863" w14:textId="77777777" w:rsidR="00C17873" w:rsidRPr="000E559E" w:rsidRDefault="004F6261" w:rsidP="000E559E">
      <w:pPr>
        <w:spacing w:before="16"/>
        <w:ind w:left="100" w:right="28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lastRenderedPageBreak/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i-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do, 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v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2, 25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258.</w:t>
      </w:r>
    </w:p>
    <w:p w14:paraId="2B2986E1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3281FF5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?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79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5.</w:t>
      </w:r>
    </w:p>
    <w:p w14:paraId="655EF004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62AA698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 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ase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</w:p>
    <w:p w14:paraId="2D45C03B" w14:textId="77777777" w:rsidR="00C17873" w:rsidRPr="000E559E" w:rsidRDefault="004F6261" w:rsidP="000E559E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s, 2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9.</w:t>
      </w:r>
    </w:p>
    <w:p w14:paraId="67EC54F3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083CCFC" w14:textId="77777777" w:rsidR="00C17873" w:rsidRPr="000E559E" w:rsidRDefault="004F6261" w:rsidP="000E559E">
      <w:pPr>
        <w:ind w:left="100" w:right="27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databa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s.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: 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edge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 135 –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147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 IL: Lyc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B5BD02B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4DB565" w14:textId="77777777" w:rsidR="00C17873" w:rsidRPr="000E559E" w:rsidRDefault="004F6261" w:rsidP="000E559E">
      <w:pPr>
        <w:ind w:left="100" w:right="32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q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sk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Sup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s, 4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2137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152.</w:t>
      </w:r>
    </w:p>
    <w:p w14:paraId="2C34D13D" w14:textId="77777777" w:rsidR="00C17873" w:rsidRPr="000E559E" w:rsidRDefault="00C17873" w:rsidP="000E559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14BDA12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5F98DE6" w14:textId="77777777" w:rsidR="00C17873" w:rsidRPr="000E559E" w:rsidRDefault="004F6261" w:rsidP="000E559E">
      <w:pPr>
        <w:ind w:left="100" w:right="6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tic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&amp; I.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Expert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 6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Edge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ss.</w:t>
      </w:r>
    </w:p>
    <w:p w14:paraId="61C59495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E2103C" w14:textId="77777777" w:rsidR="00C17873" w:rsidRPr="000E559E" w:rsidRDefault="004F6261" w:rsidP="000E559E">
      <w:pPr>
        <w:ind w:left="100" w:right="16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ve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uppo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sys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h, 3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134.</w:t>
      </w:r>
    </w:p>
    <w:p w14:paraId="4295D485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906BC93" w14:textId="77777777" w:rsidR="00C17873" w:rsidRPr="000E559E" w:rsidRDefault="004F6261" w:rsidP="000E559E">
      <w:pPr>
        <w:ind w:left="100" w:right="71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system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es,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).</w:t>
      </w:r>
    </w:p>
    <w:p w14:paraId="627D071A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1865705" w14:textId="77777777" w:rsidR="00C17873" w:rsidRPr="000E559E" w:rsidRDefault="004F6261" w:rsidP="000E559E">
      <w:pPr>
        <w:ind w:left="100" w:right="73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M.,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Kay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B.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q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r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Psy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gy, 36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9.</w:t>
      </w:r>
    </w:p>
    <w:p w14:paraId="49C54E35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156169B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rk,</w:t>
      </w:r>
    </w:p>
    <w:p w14:paraId="4EADF97F" w14:textId="77777777" w:rsidR="00C17873" w:rsidRPr="000E559E" w:rsidRDefault="004F6261" w:rsidP="000E559E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25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204.</w:t>
      </w:r>
    </w:p>
    <w:p w14:paraId="03495807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C2C4AF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</w:p>
    <w:p w14:paraId="5E0033A2" w14:textId="77777777" w:rsidR="00C17873" w:rsidRPr="000E559E" w:rsidRDefault="004F6261" w:rsidP="000E559E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 49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5.</w:t>
      </w:r>
    </w:p>
    <w:p w14:paraId="48C9B853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DB12642" w14:textId="77777777" w:rsidR="00C17873" w:rsidRPr="000E559E" w:rsidRDefault="004F6261" w:rsidP="000E559E">
      <w:pPr>
        <w:ind w:left="100" w:right="109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acFad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e, L.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 data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k, 2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2.</w:t>
      </w:r>
    </w:p>
    <w:p w14:paraId="1015B794" w14:textId="77777777" w:rsidR="00C17873" w:rsidRPr="000E559E" w:rsidRDefault="00C17873" w:rsidP="000E559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C305726" w14:textId="77777777" w:rsidR="00C17873" w:rsidRPr="000E559E" w:rsidRDefault="004F6261" w:rsidP="000E559E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M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CR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 xml:space="preserve">S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U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D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 xml:space="preserve">W,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3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ON,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 xml:space="preserve"> IN</w:t>
      </w:r>
      <w:r w:rsidRPr="000E559E">
        <w:rPr>
          <w:rFonts w:asciiTheme="minorHAnsi" w:eastAsia="Palatino Linotype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ARAT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</w:p>
    <w:p w14:paraId="558C10FD" w14:textId="77777777" w:rsidR="00C17873" w:rsidRPr="000E559E" w:rsidRDefault="004F6261" w:rsidP="000E559E">
      <w:pPr>
        <w:spacing w:before="2"/>
        <w:ind w:left="100" w:right="808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40" w:bottom="280" w:left="134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ay,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 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9749EFC" w14:textId="77777777" w:rsidR="00C17873" w:rsidRPr="000E559E" w:rsidRDefault="004F6261" w:rsidP="000E559E">
      <w:pPr>
        <w:spacing w:before="16"/>
        <w:ind w:left="120" w:right="733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lastRenderedPageBreak/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M.,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 xml:space="preserve">ch,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f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ks.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A042B07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CF35A39" w14:textId="77777777" w:rsidR="00C17873" w:rsidRPr="000E559E" w:rsidRDefault="004F6261" w:rsidP="000E559E">
      <w:pPr>
        <w:ind w:left="120" w:right="69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 xml:space="preserve">ch,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sa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eval syste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on 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ED91CC3" w14:textId="77777777" w:rsidR="00C17873" w:rsidRPr="000E559E" w:rsidRDefault="00C17873" w:rsidP="000E559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A315FCC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D 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B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  <w:u w:color="000000"/>
        </w:rPr>
        <w:t>AT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</w:p>
    <w:p w14:paraId="0334F1CD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 “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.”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nnov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3, 1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12CED09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8E4883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 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vacy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.”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W3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°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</w:p>
    <w:p w14:paraId="1480BD0F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2011,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7,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14.</w:t>
      </w:r>
    </w:p>
    <w:p w14:paraId="29E19868" w14:textId="77777777" w:rsidR="00C17873" w:rsidRPr="000E559E" w:rsidRDefault="00C17873" w:rsidP="000E559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A08AD9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FFB821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J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O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U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RN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B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OOK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3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V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WS</w:t>
      </w:r>
    </w:p>
    <w:p w14:paraId="6EBAB5B2" w14:textId="77777777" w:rsidR="00C17873" w:rsidRPr="000E559E" w:rsidRDefault="004F6261" w:rsidP="000E559E">
      <w:pPr>
        <w:ind w:left="120" w:right="32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[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“I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1st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”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]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125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127.</w:t>
      </w:r>
    </w:p>
    <w:p w14:paraId="0BD96BEC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F0DF2C2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010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[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s”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]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526D4E4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Q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28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291,</w:t>
      </w:r>
    </w:p>
    <w:p w14:paraId="7DC2158D" w14:textId="77777777" w:rsidR="00C17873" w:rsidRPr="000E559E" w:rsidRDefault="00C17873" w:rsidP="000E55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9C1C38D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B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IS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H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B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OOK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 xml:space="preserve"> REV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WS</w:t>
      </w:r>
    </w:p>
    <w:p w14:paraId="3977BF7B" w14:textId="77777777" w:rsidR="00C17873" w:rsidRPr="000E559E" w:rsidRDefault="004F6261" w:rsidP="000E559E">
      <w:pPr>
        <w:spacing w:before="2"/>
        <w:ind w:left="120" w:right="286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ng, 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ond Ed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on.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W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s.</w:t>
      </w:r>
    </w:p>
    <w:p w14:paraId="41F9A18F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0B7B68E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hods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Be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</w:p>
    <w:p w14:paraId="42E323A0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(U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 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EDA9A40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5C5D05" w14:textId="77777777" w:rsidR="00C17873" w:rsidRPr="000E559E" w:rsidRDefault="004F6261" w:rsidP="000E559E">
      <w:pPr>
        <w:ind w:left="120" w:right="25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ead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 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dre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ega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 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e.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t. 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s: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.W.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9696581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67D3C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W.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2006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i/>
          <w:position w:val="6"/>
          <w:sz w:val="22"/>
          <w:szCs w:val="22"/>
        </w:rPr>
        <w:t>rd</w:t>
      </w:r>
      <w:r w:rsidRPr="000E559E">
        <w:rPr>
          <w:rFonts w:asciiTheme="minorHAnsi" w:eastAsia="Palatino Linotype" w:hAnsiTheme="minorHAnsi" w:cstheme="minorHAnsi"/>
          <w:i/>
          <w:spacing w:val="21"/>
          <w:position w:val="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)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CA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: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0934C2A1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81B50A9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F249B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ogy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k: Pra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21</w:t>
      </w:r>
      <w:r w:rsidRPr="000E559E">
        <w:rPr>
          <w:rFonts w:asciiTheme="minorHAnsi" w:eastAsia="Palatino Linotype" w:hAnsiTheme="minorHAnsi" w:cstheme="minorHAnsi"/>
          <w:i/>
          <w:position w:val="6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i/>
          <w:spacing w:val="22"/>
          <w:position w:val="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ry.</w:t>
      </w:r>
    </w:p>
    <w:p w14:paraId="1C0402E0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Bost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Bac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0EF00B9" w14:textId="77777777" w:rsidR="00C17873" w:rsidRPr="000E559E" w:rsidRDefault="00C17873" w:rsidP="000E559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BFB9FA2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F27EF4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TE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CHN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OR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</w:t>
      </w:r>
    </w:p>
    <w:p w14:paraId="0A145AEE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yo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 Be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</w:p>
    <w:p w14:paraId="49F11CE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1EE857C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83CF65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007, 2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 repo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 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39B83E5E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4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ts,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I.</w:t>
      </w:r>
    </w:p>
    <w:p w14:paraId="6C3D6C8B" w14:textId="77777777" w:rsidR="00C17873" w:rsidRPr="000E559E" w:rsidRDefault="004F6261" w:rsidP="000E559E">
      <w:pPr>
        <w:spacing w:before="16"/>
        <w:ind w:left="120" w:right="55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lastRenderedPageBreak/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gan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e: 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&amp; suppo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pus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B7A0CE1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44CDB4B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 pa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 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</w:t>
      </w:r>
    </w:p>
    <w:p w14:paraId="7385B7FD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n.</w:t>
      </w:r>
    </w:p>
    <w:p w14:paraId="6BF06CC1" w14:textId="77777777" w:rsidR="00C17873" w:rsidRPr="000E559E" w:rsidRDefault="00C17873" w:rsidP="000E559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1890E18" w14:textId="77777777" w:rsidR="00C17873" w:rsidRPr="000E559E" w:rsidRDefault="004F6261" w:rsidP="000E559E">
      <w:pPr>
        <w:ind w:left="120" w:right="13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tiz,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z,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005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 edu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nd 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f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Fac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,”</w:t>
      </w:r>
      <w:hyperlink r:id="rId8"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 xml:space="preserve"> </w:t>
        </w:r>
        <w:r w:rsidRPr="000E559E">
          <w:rPr>
            <w:rFonts w:asciiTheme="minorHAnsi" w:eastAsia="Palatino Linotype" w:hAnsiTheme="minorHAnsi" w:cstheme="minorHAnsi"/>
            <w:spacing w:val="1"/>
            <w:sz w:val="22"/>
            <w:szCs w:val="22"/>
          </w:rPr>
          <w:t>w</w:t>
        </w:r>
        <w:r w:rsidRPr="000E559E">
          <w:rPr>
            <w:rFonts w:asciiTheme="minorHAnsi" w:eastAsia="Palatino Linotype" w:hAnsiTheme="minorHAnsi" w:cstheme="minorHAnsi"/>
            <w:spacing w:val="-2"/>
            <w:sz w:val="22"/>
            <w:szCs w:val="22"/>
          </w:rPr>
          <w:t>w</w:t>
        </w:r>
        <w:r w:rsidRPr="000E559E">
          <w:rPr>
            <w:rFonts w:asciiTheme="minorHAnsi" w:eastAsia="Palatino Linotype" w:hAnsiTheme="minorHAnsi" w:cstheme="minorHAnsi"/>
            <w:spacing w:val="1"/>
            <w:sz w:val="22"/>
            <w:szCs w:val="22"/>
          </w:rPr>
          <w:t>w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.c</w:t>
        </w:r>
        <w:r w:rsidRPr="000E559E">
          <w:rPr>
            <w:rFonts w:asciiTheme="minorHAnsi" w:eastAsia="Palatino Linotype" w:hAnsiTheme="minorHAnsi" w:cstheme="minorHAnsi"/>
            <w:spacing w:val="-2"/>
            <w:sz w:val="22"/>
            <w:szCs w:val="22"/>
          </w:rPr>
          <w:t>sw</w:t>
        </w:r>
        <w:r w:rsidRPr="000E559E">
          <w:rPr>
            <w:rFonts w:asciiTheme="minorHAnsi" w:eastAsia="Palatino Linotype" w:hAnsiTheme="minorHAnsi" w:cstheme="minorHAnsi"/>
            <w:spacing w:val="2"/>
            <w:sz w:val="22"/>
            <w:szCs w:val="22"/>
          </w:rPr>
          <w:t>e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.</w:t>
        </w:r>
        <w:r w:rsidRPr="000E559E">
          <w:rPr>
            <w:rFonts w:asciiTheme="minorHAnsi" w:eastAsia="Palatino Linotype" w:hAnsiTheme="minorHAnsi" w:cstheme="minorHAnsi"/>
            <w:spacing w:val="-3"/>
            <w:sz w:val="22"/>
            <w:szCs w:val="22"/>
          </w:rPr>
          <w:t>o</w:t>
        </w:r>
        <w:r w:rsidRPr="000E559E">
          <w:rPr>
            <w:rFonts w:asciiTheme="minorHAnsi" w:eastAsia="Palatino Linotype" w:hAnsiTheme="minorHAnsi" w:cstheme="minorHAnsi"/>
            <w:spacing w:val="2"/>
            <w:sz w:val="22"/>
            <w:szCs w:val="22"/>
          </w:rPr>
          <w:t>r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g</w:t>
        </w:r>
      </w:hyperlink>
    </w:p>
    <w:p w14:paraId="01EE6A71" w14:textId="77777777" w:rsidR="00C17873" w:rsidRPr="000E559E" w:rsidRDefault="00C17873" w:rsidP="000E559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761B9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80E1B9A" w14:textId="77777777" w:rsidR="00C17873" w:rsidRPr="000E559E" w:rsidRDefault="004F6261" w:rsidP="000E559E">
      <w:pPr>
        <w:ind w:left="120" w:right="41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á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z,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on: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 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no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Fac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,”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hyperlink r:id="rId9">
        <w:r w:rsidRPr="000E559E">
          <w:rPr>
            <w:rFonts w:asciiTheme="minorHAnsi" w:eastAsia="Palatino Linotype" w:hAnsiTheme="minorHAnsi" w:cstheme="minorHAnsi"/>
            <w:spacing w:val="1"/>
            <w:sz w:val="22"/>
            <w:szCs w:val="22"/>
          </w:rPr>
          <w:t>w</w:t>
        </w:r>
        <w:r w:rsidRPr="000E559E">
          <w:rPr>
            <w:rFonts w:asciiTheme="minorHAnsi" w:eastAsia="Palatino Linotype" w:hAnsiTheme="minorHAnsi" w:cstheme="minorHAnsi"/>
            <w:spacing w:val="-2"/>
            <w:sz w:val="22"/>
            <w:szCs w:val="22"/>
          </w:rPr>
          <w:t>w</w:t>
        </w:r>
        <w:r w:rsidRPr="000E559E">
          <w:rPr>
            <w:rFonts w:asciiTheme="minorHAnsi" w:eastAsia="Palatino Linotype" w:hAnsiTheme="minorHAnsi" w:cstheme="minorHAnsi"/>
            <w:spacing w:val="1"/>
            <w:sz w:val="22"/>
            <w:szCs w:val="22"/>
          </w:rPr>
          <w:t>w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.c</w:t>
        </w:r>
        <w:r w:rsidRPr="000E559E">
          <w:rPr>
            <w:rFonts w:asciiTheme="minorHAnsi" w:eastAsia="Palatino Linotype" w:hAnsiTheme="minorHAnsi" w:cstheme="minorHAnsi"/>
            <w:spacing w:val="-2"/>
            <w:sz w:val="22"/>
            <w:szCs w:val="22"/>
          </w:rPr>
          <w:t>sw</w:t>
        </w:r>
        <w:r w:rsidRPr="000E559E">
          <w:rPr>
            <w:rFonts w:asciiTheme="minorHAnsi" w:eastAsia="Palatino Linotype" w:hAnsiTheme="minorHAnsi" w:cstheme="minorHAnsi"/>
            <w:spacing w:val="2"/>
            <w:sz w:val="22"/>
            <w:szCs w:val="22"/>
          </w:rPr>
          <w:t>e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.</w:t>
        </w:r>
        <w:r w:rsidRPr="000E559E">
          <w:rPr>
            <w:rFonts w:asciiTheme="minorHAnsi" w:eastAsia="Palatino Linotype" w:hAnsiTheme="minorHAnsi" w:cstheme="minorHAnsi"/>
            <w:spacing w:val="-3"/>
            <w:sz w:val="22"/>
            <w:szCs w:val="22"/>
          </w:rPr>
          <w:t>o</w:t>
        </w:r>
        <w:r w:rsidRPr="000E559E">
          <w:rPr>
            <w:rFonts w:asciiTheme="minorHAnsi" w:eastAsia="Palatino Linotype" w:hAnsiTheme="minorHAnsi" w:cstheme="minorHAnsi"/>
            <w:spacing w:val="2"/>
            <w:sz w:val="22"/>
            <w:szCs w:val="22"/>
          </w:rPr>
          <w:t>r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g</w:t>
        </w:r>
      </w:hyperlink>
    </w:p>
    <w:p w14:paraId="5045D207" w14:textId="77777777" w:rsidR="00C17873" w:rsidRPr="000E559E" w:rsidRDefault="00C17873" w:rsidP="000E559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197282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TAT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3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FE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NC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 xml:space="preserve">S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D P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TAT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</w:p>
    <w:p w14:paraId="3EEBBF80" w14:textId="77777777" w:rsidR="00C17873" w:rsidRPr="000E559E" w:rsidRDefault="004F6261" w:rsidP="000E559E">
      <w:pPr>
        <w:spacing w:before="2"/>
        <w:ind w:left="120" w:right="21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2016,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ow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eb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 sk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51E63D8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9E9473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016,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Engag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asyn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755DB243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68CB7C4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F72A4C1" w14:textId="77777777" w:rsidR="00C17873" w:rsidRPr="000E559E" w:rsidRDefault="004F6261" w:rsidP="000E559E">
      <w:pPr>
        <w:ind w:left="120" w:right="69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2015,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supp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 pra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ser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rga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's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sage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C27760C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E8A6F7" w14:textId="77777777" w:rsidR="00C17873" w:rsidRPr="000E559E" w:rsidRDefault="004F6261" w:rsidP="000E559E">
      <w:pPr>
        <w:ind w:left="120" w:right="327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ada, K.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2015,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 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 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85A2E45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ADCD0D" w14:textId="77777777" w:rsidR="00C17873" w:rsidRPr="000E559E" w:rsidRDefault="004F6261" w:rsidP="000E559E">
      <w:pPr>
        <w:ind w:left="120" w:right="123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015,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 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 env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nnu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4A07093" w14:textId="77777777" w:rsidR="00C17873" w:rsidRPr="000E559E" w:rsidRDefault="00C17873" w:rsidP="000E559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A0B6CD4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35AC80C" w14:textId="77777777" w:rsidR="00C17873" w:rsidRPr="000E559E" w:rsidRDefault="004F6261" w:rsidP="000E559E">
      <w:pPr>
        <w:ind w:left="120" w:right="298"/>
        <w:rPr>
          <w:rFonts w:asciiTheme="minorHAnsi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ada,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ays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E559E">
        <w:rPr>
          <w:rFonts w:asciiTheme="minorHAnsi" w:hAnsiTheme="minorHAnsi" w:cstheme="minorHAnsi"/>
          <w:sz w:val="22"/>
          <w:szCs w:val="22"/>
        </w:rPr>
        <w:t>o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hAnsiTheme="minorHAnsi" w:cstheme="minorHAnsi"/>
          <w:sz w:val="22"/>
          <w:szCs w:val="22"/>
        </w:rPr>
        <w:t>i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hAnsiTheme="minorHAnsi" w:cstheme="minorHAnsi"/>
          <w:sz w:val="22"/>
          <w:szCs w:val="22"/>
        </w:rPr>
        <w:t xml:space="preserve">l 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hAnsiTheme="minorHAnsi" w:cstheme="minorHAnsi"/>
          <w:sz w:val="22"/>
          <w:szCs w:val="22"/>
        </w:rPr>
        <w:t>o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hAnsiTheme="minorHAnsi" w:cstheme="minorHAnsi"/>
          <w:sz w:val="22"/>
          <w:szCs w:val="22"/>
        </w:rPr>
        <w:t>k Dist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hAnsiTheme="minorHAnsi" w:cstheme="minorHAnsi"/>
          <w:sz w:val="22"/>
          <w:szCs w:val="22"/>
        </w:rPr>
        <w:t>n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hAnsiTheme="minorHAnsi" w:cstheme="minorHAnsi"/>
          <w:sz w:val="22"/>
          <w:szCs w:val="22"/>
        </w:rPr>
        <w:t>e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z w:val="22"/>
          <w:szCs w:val="22"/>
        </w:rPr>
        <w:t>Edu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hAnsiTheme="minorHAnsi" w:cstheme="minorHAnsi"/>
          <w:sz w:val="22"/>
          <w:szCs w:val="22"/>
        </w:rPr>
        <w:t xml:space="preserve">tion 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E559E">
        <w:rPr>
          <w:rFonts w:asciiTheme="minorHAnsi" w:hAnsiTheme="minorHAnsi" w:cstheme="minorHAnsi"/>
          <w:sz w:val="22"/>
          <w:szCs w:val="22"/>
        </w:rPr>
        <w:t>on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0E559E">
        <w:rPr>
          <w:rFonts w:asciiTheme="minorHAnsi" w:hAnsiTheme="minorHAnsi" w:cstheme="minorHAnsi"/>
          <w:sz w:val="22"/>
          <w:szCs w:val="22"/>
        </w:rPr>
        <w:t>n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E559E">
        <w:rPr>
          <w:rFonts w:asciiTheme="minorHAnsi" w:hAnsiTheme="minorHAnsi" w:cstheme="minorHAnsi"/>
          <w:sz w:val="22"/>
          <w:szCs w:val="22"/>
        </w:rPr>
        <w:t>,</w:t>
      </w:r>
      <w:r w:rsidRPr="000E55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E559E">
        <w:rPr>
          <w:rFonts w:asciiTheme="minorHAnsi" w:hAnsiTheme="minorHAnsi" w:cstheme="minorHAnsi"/>
          <w:sz w:val="22"/>
          <w:szCs w:val="22"/>
        </w:rPr>
        <w:t>ndi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E55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hAnsiTheme="minorHAnsi" w:cstheme="minorHAnsi"/>
          <w:sz w:val="22"/>
          <w:szCs w:val="22"/>
        </w:rPr>
        <w:t>polis,</w:t>
      </w:r>
      <w:r w:rsidRPr="000E55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0E559E">
        <w:rPr>
          <w:rFonts w:asciiTheme="minorHAnsi" w:hAnsiTheme="minorHAnsi" w:cstheme="minorHAnsi"/>
          <w:sz w:val="22"/>
          <w:szCs w:val="22"/>
        </w:rPr>
        <w:t>N.</w:t>
      </w:r>
    </w:p>
    <w:p w14:paraId="0CB955B2" w14:textId="77777777" w:rsidR="00C17873" w:rsidRPr="000E559E" w:rsidRDefault="00C17873" w:rsidP="000E559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D193F44" w14:textId="77777777" w:rsidR="00C17873" w:rsidRPr="000E559E" w:rsidRDefault="004F6261" w:rsidP="000E559E">
      <w:pPr>
        <w:ind w:left="120" w:right="350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4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015,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s’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yo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C9CF6FD" w14:textId="77777777" w:rsidR="00C17873" w:rsidRPr="000E559E" w:rsidRDefault="004F6261" w:rsidP="000E559E">
      <w:pPr>
        <w:spacing w:before="16"/>
        <w:ind w:left="120" w:right="87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lastRenderedPageBreak/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e, M.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2014,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 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 env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FL.</w:t>
      </w:r>
    </w:p>
    <w:p w14:paraId="7CBBEEDF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0C7CC3C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014,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xp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orga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ree</w:t>
      </w:r>
    </w:p>
    <w:p w14:paraId="1BF2F0F1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52120A8B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92B4ACB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E10E7C" w14:textId="77777777" w:rsidR="00C17873" w:rsidRPr="000E559E" w:rsidRDefault="004F6261" w:rsidP="000E559E">
      <w:pPr>
        <w:ind w:left="120" w:right="12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013,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de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op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TX.</w:t>
      </w:r>
    </w:p>
    <w:p w14:paraId="50F5827D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9BCE46" w14:textId="77777777" w:rsidR="00C17873" w:rsidRPr="000E559E" w:rsidRDefault="004F6261" w:rsidP="000E559E">
      <w:pPr>
        <w:ind w:left="120" w:right="33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013,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 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ve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5453D9A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C59259E" w14:textId="77777777" w:rsidR="00C17873" w:rsidRPr="000E559E" w:rsidRDefault="004F6261" w:rsidP="000E559E">
      <w:pPr>
        <w:ind w:left="120" w:right="2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I.,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Mos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2013,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rus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re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305152A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099BFC" w14:textId="77777777" w:rsidR="00C17873" w:rsidRPr="000E559E" w:rsidRDefault="004F6261" w:rsidP="000E559E">
      <w:pPr>
        <w:ind w:left="120" w:right="23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3,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e: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nd po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CB20771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D42C08" w14:textId="77777777" w:rsidR="00C17873" w:rsidRPr="000E559E" w:rsidRDefault="004F6261" w:rsidP="000E559E">
      <w:pPr>
        <w:ind w:left="120" w:right="20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012,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 your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Fa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ok: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ow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Hum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'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339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s.</w:t>
      </w:r>
    </w:p>
    <w:p w14:paraId="7AA9E84C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341B10E" w14:textId="77777777" w:rsidR="00C17873" w:rsidRPr="000E559E" w:rsidRDefault="004F6261" w:rsidP="000E559E">
      <w:pPr>
        <w:ind w:left="120" w:right="12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2012,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exa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how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 agen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ew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ogy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A325341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B0D768" w14:textId="77777777" w:rsidR="00C17873" w:rsidRPr="000E559E" w:rsidRDefault="004F6261" w:rsidP="000E559E">
      <w:pPr>
        <w:ind w:left="120" w:right="65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011,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engag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ic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agen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ta,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6446EBF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59778B" w14:textId="77777777" w:rsidR="00C17873" w:rsidRPr="000E559E" w:rsidRDefault="004F6261" w:rsidP="000E559E">
      <w:pPr>
        <w:ind w:left="120" w:right="132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 Wa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L.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as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orga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nnu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54BE763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BF89D47" w14:textId="77777777" w:rsidR="00C17873" w:rsidRPr="000E559E" w:rsidRDefault="004F6261" w:rsidP="000E559E">
      <w:pPr>
        <w:ind w:left="120" w:right="369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4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011,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and 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a: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 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e?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7BB67E3D" w14:textId="77777777" w:rsidR="00C17873" w:rsidRPr="000E559E" w:rsidRDefault="004F6261" w:rsidP="000E559E">
      <w:pPr>
        <w:spacing w:before="16"/>
        <w:ind w:left="120" w:right="31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lastRenderedPageBreak/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We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315D503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7998878" w14:textId="77777777" w:rsidR="00C17873" w:rsidRPr="000E559E" w:rsidRDefault="004F6261" w:rsidP="000E559E">
      <w:pPr>
        <w:ind w:left="120" w:right="224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 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L.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expe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 needs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 on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 Meet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81515CB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BF20168" w14:textId="77777777" w:rsidR="00C17873" w:rsidRPr="000E559E" w:rsidRDefault="004F6261" w:rsidP="000E559E">
      <w:pPr>
        <w:ind w:left="120" w:right="19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K.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10,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h: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ex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 how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agen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OR.</w:t>
      </w:r>
    </w:p>
    <w:p w14:paraId="6E2CEBF0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C644B60" w14:textId="77777777" w:rsidR="00C17873" w:rsidRPr="000E559E" w:rsidRDefault="004F6261" w:rsidP="000E559E">
      <w:pPr>
        <w:ind w:left="120" w:right="872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Qu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E.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09,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ne edu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urpose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EAC7F03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916775" w14:textId="77777777" w:rsidR="00C17873" w:rsidRPr="000E559E" w:rsidRDefault="004F6261" w:rsidP="000E559E">
      <w:pPr>
        <w:ind w:left="120" w:right="91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eed, B.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008, Ma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q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 at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Qu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nq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73AFDBF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D25672B" w14:textId="77777777" w:rsidR="00C17873" w:rsidRPr="000E559E" w:rsidRDefault="004F6261" w:rsidP="000E559E">
      <w:pPr>
        <w:ind w:left="120" w:right="12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007,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EF3D435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20CB32" w14:textId="77777777" w:rsidR="00C17873" w:rsidRPr="000E559E" w:rsidRDefault="004F6261" w:rsidP="000E559E">
      <w:pPr>
        <w:ind w:left="120" w:right="20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2007,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 and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nnu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420241E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0165C8D" w14:textId="77777777" w:rsidR="00C17873" w:rsidRPr="000E559E" w:rsidRDefault="004F6261" w:rsidP="000E559E">
      <w:pPr>
        <w:ind w:left="120" w:right="19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ga,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ez,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07,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k: Le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4E97C45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C511DE3" w14:textId="77777777" w:rsidR="00C17873" w:rsidRPr="000E559E" w:rsidRDefault="004F6261" w:rsidP="000E559E">
      <w:pPr>
        <w:ind w:left="120" w:right="51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es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an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EF4577F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CD684C" w14:textId="77777777" w:rsidR="00C17873" w:rsidRPr="000E559E" w:rsidRDefault="004F6261" w:rsidP="000E559E">
      <w:pPr>
        <w:ind w:left="120" w:right="544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007,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 pra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 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: 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c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nd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cs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cs,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do, FL.</w:t>
      </w:r>
    </w:p>
    <w:p w14:paraId="4926F830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0C1556" w14:textId="77777777" w:rsidR="00C17873" w:rsidRPr="000E559E" w:rsidRDefault="004F6261" w:rsidP="000E559E">
      <w:pPr>
        <w:ind w:left="120" w:right="72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4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007,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s: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acks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FL.</w:t>
      </w:r>
    </w:p>
    <w:p w14:paraId="259B8485" w14:textId="77777777" w:rsidR="00C17873" w:rsidRPr="000E559E" w:rsidRDefault="004F6261" w:rsidP="000E559E">
      <w:pPr>
        <w:spacing w:before="16"/>
        <w:ind w:left="120" w:right="29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lastRenderedPageBreak/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006,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sha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 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agen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3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5th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5A37BAF5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70C1E46" w14:textId="77777777" w:rsidR="00C17873" w:rsidRPr="000E559E" w:rsidRDefault="004F6261" w:rsidP="000E559E">
      <w:pPr>
        <w:ind w:left="120" w:right="55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006,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r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ase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06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6F23208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762523" w14:textId="77777777" w:rsidR="00C17873" w:rsidRPr="000E559E" w:rsidRDefault="004F6261" w:rsidP="000E559E">
      <w:pPr>
        <w:ind w:left="120" w:right="48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006,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hu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 at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IL.</w:t>
      </w:r>
    </w:p>
    <w:p w14:paraId="237B8D74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EE5788" w14:textId="77777777" w:rsidR="00C17873" w:rsidRPr="000E559E" w:rsidRDefault="004F6261" w:rsidP="000E559E">
      <w:pPr>
        <w:ind w:left="120" w:right="116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eet, M.,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B.,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2006,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al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 Meet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3A0E5AE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E9825EB" w14:textId="77777777" w:rsidR="00C17873" w:rsidRPr="000E559E" w:rsidRDefault="004F6261" w:rsidP="000E559E">
      <w:pPr>
        <w:ind w:left="120" w:right="136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eet, M.,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B.,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2005,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ML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DF37CD0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1082C9A" w14:textId="77777777" w:rsidR="00C17873" w:rsidRPr="000E559E" w:rsidRDefault="004F6261" w:rsidP="000E559E">
      <w:pPr>
        <w:ind w:left="120" w:right="136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eet, M.,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B.,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2005,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 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urr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dent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1A3DF4C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BA27CD" w14:textId="77777777" w:rsidR="00C17873" w:rsidRPr="000E559E" w:rsidRDefault="004F6261" w:rsidP="000E559E">
      <w:pPr>
        <w:ind w:left="120" w:right="473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004,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round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er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 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E9597FF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BF4F823" w14:textId="77777777" w:rsidR="00C17873" w:rsidRPr="000E559E" w:rsidRDefault="004F6261" w:rsidP="000E559E">
      <w:pPr>
        <w:ind w:left="120" w:right="284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M.,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2003,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q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he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eh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ex 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oss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r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5FE04322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97C6930" w14:textId="77777777" w:rsidR="00C17873" w:rsidRPr="000E559E" w:rsidRDefault="004F6261" w:rsidP="000E559E">
      <w:pPr>
        <w:ind w:left="120" w:right="63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002,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e: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rodu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or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MI.</w:t>
      </w:r>
    </w:p>
    <w:p w14:paraId="74DC173F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74D0A9" w14:textId="77777777" w:rsidR="00C17873" w:rsidRPr="000E559E" w:rsidRDefault="004F6261" w:rsidP="000E559E">
      <w:pPr>
        <w:ind w:left="120" w:right="55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001,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ext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w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sup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gn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E75B824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5260143" w14:textId="77777777" w:rsidR="00C17873" w:rsidRPr="000E559E" w:rsidRDefault="004F6261" w:rsidP="000E559E">
      <w:pPr>
        <w:ind w:left="120" w:right="127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2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z,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2000,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on: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ew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ke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E0B4C6B" w14:textId="77777777" w:rsidR="00C17873" w:rsidRPr="000E559E" w:rsidRDefault="00C17873" w:rsidP="000E559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7F8010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000, </w:t>
      </w:r>
      <w:r w:rsidRPr="000E559E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position w:val="1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and e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3"/>
          <w:position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position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i/>
          <w:spacing w:val="-1"/>
          <w:position w:val="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supp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rt</w:t>
      </w:r>
      <w:r w:rsidRPr="000E559E">
        <w:rPr>
          <w:rFonts w:asciiTheme="minorHAnsi" w:eastAsia="Palatino Linotype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sy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1"/>
          <w:position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position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position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position w:val="1"/>
          <w:sz w:val="22"/>
          <w:szCs w:val="22"/>
        </w:rPr>
        <w:t>ve</w:t>
      </w:r>
    </w:p>
    <w:p w14:paraId="10609B7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nnu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</w:p>
    <w:p w14:paraId="6538D9C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510888CE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F751FED" w14:textId="77777777" w:rsidR="00C17873" w:rsidRPr="000E559E" w:rsidRDefault="004F6261" w:rsidP="000E559E">
      <w:pPr>
        <w:ind w:left="120" w:right="307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999,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eed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ry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he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at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7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5B569FD0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3DCACD" w14:textId="77777777" w:rsidR="00C17873" w:rsidRPr="000E559E" w:rsidRDefault="004F6261" w:rsidP="000E559E">
      <w:pPr>
        <w:ind w:left="120" w:right="242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 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D.,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opp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K.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Shaken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Synd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at: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aby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Lake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98,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2.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Bab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s: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998,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3.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J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ty, 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7,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E99E4F3" w14:textId="77777777" w:rsidR="00C17873" w:rsidRPr="000E559E" w:rsidRDefault="00C17873" w:rsidP="000E559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0F12D40" w14:textId="77777777" w:rsidR="00C17873" w:rsidRPr="000E559E" w:rsidRDefault="004F6261" w:rsidP="000E559E">
      <w:pPr>
        <w:ind w:left="119" w:right="226" w:firstLine="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997,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 ne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 ov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he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ng,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g, and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ag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nd neg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F61A41A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E14799" w14:textId="77777777" w:rsidR="00C17873" w:rsidRPr="000E559E" w:rsidRDefault="004F6261" w:rsidP="000E559E">
      <w:pPr>
        <w:ind w:left="119" w:right="15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sex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 1.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cs,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ds,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a, MO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95,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2.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/CAR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t. Lo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O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1996,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08488D5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7821B76" w14:textId="77777777" w:rsidR="00C17873" w:rsidRPr="000E559E" w:rsidRDefault="004F6261" w:rsidP="000E559E">
      <w:pPr>
        <w:ind w:left="119" w:right="13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995,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sex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dren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eur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5644DAA" w14:textId="77777777" w:rsidR="00C17873" w:rsidRPr="000E559E" w:rsidRDefault="00C17873" w:rsidP="000E559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045DC2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68D9DA3" w14:textId="77777777" w:rsidR="00C17873" w:rsidRPr="000E559E" w:rsidRDefault="004F6261" w:rsidP="000E559E">
      <w:pPr>
        <w:ind w:left="119" w:right="653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1994,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2.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i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 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3.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ty,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MO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94,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4.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4,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1E55EF8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790106" w14:textId="77777777" w:rsidR="00C17873" w:rsidRPr="000E559E" w:rsidRDefault="004F6261" w:rsidP="000E559E">
      <w:pPr>
        <w:ind w:left="119" w:right="18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1993,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exu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use:</w:t>
      </w:r>
      <w:r w:rsidRPr="000E559E">
        <w:rPr>
          <w:rFonts w:asciiTheme="minorHAnsi" w:eastAsia="Palatino Linotype" w:hAnsiTheme="minorHAnsi" w:cstheme="minorHAnsi"/>
          <w:i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nd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 dy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s and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erve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8290E1B" w14:textId="77777777" w:rsidR="00C17873" w:rsidRPr="000E559E" w:rsidRDefault="00C17873" w:rsidP="000E559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A0F143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H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ELATED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3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CHO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LA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LY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IV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</w:t>
      </w:r>
    </w:p>
    <w:p w14:paraId="7F87B68E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2016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roa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Z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 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</w:p>
    <w:p w14:paraId="14735C5A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2013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n-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nal</w:t>
      </w:r>
      <w:r w:rsidRPr="000E559E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nolo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</w:p>
    <w:p w14:paraId="28AA986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2012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 &amp;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</w:p>
    <w:p w14:paraId="33A65C20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2008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1028F8E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80" w:right="132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2007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0EE0FE53" w14:textId="77777777" w:rsidR="00C17873" w:rsidRPr="000E559E" w:rsidRDefault="004F6261" w:rsidP="000E559E">
      <w:pPr>
        <w:spacing w:before="38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lastRenderedPageBreak/>
        <w:t>200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01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       </w:t>
      </w:r>
      <w:r w:rsidRPr="000E559E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nal</w:t>
      </w:r>
      <w:r w:rsidRPr="000E559E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nolo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0E559E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6889722B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2006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rna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ed 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ud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7BEDC86A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C2E80D1" w14:textId="77777777" w:rsidR="00C17873" w:rsidRPr="000E559E" w:rsidRDefault="004F6261" w:rsidP="000E559E">
      <w:pPr>
        <w:ind w:left="120" w:right="75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ccas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–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ren a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Ser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on, Edu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onal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and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Eva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on,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rk, 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Pra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and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on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h,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ourn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, Sy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se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h and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Behav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e, 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dvan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i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 xml:space="preserve">n 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ork</w:t>
      </w:r>
    </w:p>
    <w:p w14:paraId="4F10CAEF" w14:textId="77777777" w:rsidR="00C17873" w:rsidRPr="000E559E" w:rsidRDefault="00C17873" w:rsidP="000E559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461A26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666102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TEA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CH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NG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EX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ENC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E</w:t>
      </w:r>
    </w:p>
    <w:p w14:paraId="748674AB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radua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</w:p>
    <w:p w14:paraId="6536AF6B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7DF479E7" w14:textId="77777777" w:rsidR="00C17873" w:rsidRPr="000E559E" w:rsidRDefault="004F6261" w:rsidP="000E559E">
      <w:pPr>
        <w:spacing w:before="1"/>
        <w:ind w:left="120" w:right="565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Iss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ar</w:t>
      </w:r>
    </w:p>
    <w:p w14:paraId="26F5918C" w14:textId="77777777" w:rsidR="00C17873" w:rsidRPr="000E559E" w:rsidRDefault="004F6261" w:rsidP="000E559E">
      <w:pPr>
        <w:spacing w:before="1"/>
        <w:ind w:left="120" w:right="307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Ma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Commun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yst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35DD80C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0DA30341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Eva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</w:p>
    <w:p w14:paraId="41C092BB" w14:textId="77777777" w:rsidR="00C17873" w:rsidRPr="000E559E" w:rsidRDefault="00C17873" w:rsidP="000E559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3C9D9AB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nd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rgrad</w:t>
      </w:r>
      <w:r w:rsidRPr="000E559E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</w:p>
    <w:p w14:paraId="41B01E68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</w:p>
    <w:p w14:paraId="1C8B58D8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28DC20E0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1FE5F30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53A8986C" w14:textId="77777777" w:rsidR="00C17873" w:rsidRPr="000E559E" w:rsidRDefault="00C17873" w:rsidP="000E559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5EC5B61" w14:textId="77777777" w:rsidR="00C17873" w:rsidRPr="000E559E" w:rsidRDefault="004F6261" w:rsidP="000E559E">
      <w:pPr>
        <w:ind w:left="120" w:right="463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uest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i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W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 &amp;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577A3A2E" w14:textId="77777777" w:rsidR="00C17873" w:rsidRPr="000E559E" w:rsidRDefault="00C17873" w:rsidP="000E559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16DB6B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2EC5025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D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OC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OR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A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CO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MM</w:t>
      </w:r>
      <w:r w:rsidRPr="000E559E">
        <w:rPr>
          <w:rFonts w:asciiTheme="minorHAnsi" w:eastAsia="Palatino Linotype" w:hAnsiTheme="minorHAnsi" w:cstheme="minorHAnsi"/>
          <w:b/>
          <w:spacing w:val="3"/>
          <w:position w:val="1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TTEE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2"/>
          <w:position w:val="1"/>
          <w:sz w:val="22"/>
          <w:szCs w:val="22"/>
          <w:u w:color="000000"/>
        </w:rPr>
        <w:t>M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MB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H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IPS</w:t>
      </w:r>
    </w:p>
    <w:p w14:paraId="0ECB5EBB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2013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16 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ta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Ki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as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</w:p>
    <w:p w14:paraId="2AFDE3C2" w14:textId="77777777" w:rsidR="00C17873" w:rsidRPr="000E559E" w:rsidRDefault="004F6261" w:rsidP="000E559E">
      <w:pPr>
        <w:ind w:left="156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ts 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.”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69174950" w14:textId="77777777" w:rsidR="00C17873" w:rsidRPr="000E559E" w:rsidRDefault="004F6261" w:rsidP="000E559E">
      <w:pPr>
        <w:spacing w:before="1"/>
        <w:ind w:left="1560" w:right="375" w:hanging="14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2009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12 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Ka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a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 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s.”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3D6478F9" w14:textId="77777777" w:rsidR="00C17873" w:rsidRPr="000E559E" w:rsidRDefault="004F6261" w:rsidP="000E559E">
      <w:pPr>
        <w:spacing w:before="1"/>
        <w:ind w:left="1560" w:right="449" w:hanging="144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2009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11 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act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Gu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Fa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a.”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5281CC69" w14:textId="77777777" w:rsidR="00C17873" w:rsidRPr="000E559E" w:rsidRDefault="004F6261" w:rsidP="000E559E">
      <w:pPr>
        <w:spacing w:before="1"/>
        <w:ind w:left="1561" w:right="910" w:hanging="14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2006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08 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ta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“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.”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gis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588BBDD2" w14:textId="77777777" w:rsidR="00C17873" w:rsidRPr="000E559E" w:rsidRDefault="004F6261" w:rsidP="000E559E">
      <w:pPr>
        <w:ind w:left="121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07       </w:t>
      </w:r>
      <w:r w:rsidRPr="000E559E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 Ba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“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p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Compu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</w:p>
    <w:p w14:paraId="03FE0DCA" w14:textId="77777777" w:rsidR="00C17873" w:rsidRPr="000E559E" w:rsidRDefault="004F6261" w:rsidP="000E559E">
      <w:pPr>
        <w:ind w:left="1561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00" w:right="132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bse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.”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4463B275" w14:textId="77777777" w:rsidR="00C17873" w:rsidRPr="000E559E" w:rsidRDefault="004F6261" w:rsidP="000E559E">
      <w:pPr>
        <w:spacing w:before="14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lastRenderedPageBreak/>
        <w:t>P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RO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F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SSI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AL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AFFI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L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IA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ON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S &amp;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 xml:space="preserve"> CR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D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  <w:u w:color="000000"/>
        </w:rPr>
        <w:t>ALS</w:t>
      </w:r>
    </w:p>
    <w:p w14:paraId="3FC2158F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984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13C1EDB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1 -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998</w:t>
      </w:r>
    </w:p>
    <w:p w14:paraId="11CA168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 to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Me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19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6 –</w:t>
      </w:r>
    </w:p>
    <w:p w14:paraId="10CEC243" w14:textId="77777777" w:rsidR="00C17873" w:rsidRPr="000E559E" w:rsidRDefault="004F6261" w:rsidP="000E559E">
      <w:pPr>
        <w:spacing w:before="1"/>
        <w:ind w:left="8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1998</w:t>
      </w:r>
    </w:p>
    <w:p w14:paraId="66FF44E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1998 –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6A0427F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Mas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199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8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1,</w:t>
      </w:r>
    </w:p>
    <w:p w14:paraId="3C7E0FD7" w14:textId="77777777" w:rsidR="00C17873" w:rsidRPr="000E559E" w:rsidRDefault="004F6261" w:rsidP="000E559E">
      <w:pPr>
        <w:spacing w:before="1"/>
        <w:ind w:left="8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Num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10760</w:t>
      </w:r>
    </w:p>
    <w:p w14:paraId="4B326E2A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91 – 1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9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98, 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1108</w:t>
      </w:r>
    </w:p>
    <w:p w14:paraId="68B930E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kla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 Bo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986 –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991, 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3</w:t>
      </w:r>
    </w:p>
    <w:p w14:paraId="2395DA1F" w14:textId="77777777" w:rsidR="00C17873" w:rsidRPr="000E559E" w:rsidRDefault="00C17873" w:rsidP="000E559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6DDA6B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0507618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P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TAT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V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3"/>
          <w:position w:val="1"/>
          <w:sz w:val="22"/>
          <w:szCs w:val="22"/>
          <w:u w:color="000000"/>
        </w:rPr>
        <w:t>S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E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  <w:u w:color="000000"/>
        </w:rPr>
        <w:t>V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color="000000"/>
        </w:rPr>
        <w:t>C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  <w:u w:color="000000"/>
        </w:rPr>
        <w:t>E</w:t>
      </w:r>
    </w:p>
    <w:p w14:paraId="69CF4D7C" w14:textId="77777777" w:rsidR="00C17873" w:rsidRPr="000E559E" w:rsidRDefault="004F6261" w:rsidP="000E559E">
      <w:pPr>
        <w:spacing w:before="5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si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ty</w:t>
      </w:r>
    </w:p>
    <w:p w14:paraId="50DC74EC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sit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f M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iss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i</w:t>
      </w:r>
    </w:p>
    <w:p w14:paraId="347E6AA3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2016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70CDAE1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2016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hyperlink r:id="rId10"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E</w:t>
        </w:r>
        <w:r w:rsidRPr="000E559E">
          <w:rPr>
            <w:rFonts w:asciiTheme="minorHAnsi" w:eastAsia="Palatino Linotype" w:hAnsiTheme="minorHAnsi" w:cstheme="minorHAnsi"/>
            <w:spacing w:val="-1"/>
            <w:sz w:val="22"/>
            <w:szCs w:val="22"/>
          </w:rPr>
          <w:t>T</w:t>
        </w:r>
        <w:r w:rsidRPr="000E559E">
          <w:rPr>
            <w:rFonts w:asciiTheme="minorHAnsi" w:eastAsia="Palatino Linotype" w:hAnsiTheme="minorHAnsi" w:cstheme="minorHAnsi"/>
            <w:sz w:val="22"/>
            <w:szCs w:val="22"/>
          </w:rPr>
          <w:t>@MO</w:t>
        </w:r>
      </w:hyperlink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Bo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</w:p>
    <w:p w14:paraId="1D9C1E51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2014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0943D661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2014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zz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On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</w:p>
    <w:p w14:paraId="0A840F9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2011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07580C13" w14:textId="77777777" w:rsidR="00C17873" w:rsidRPr="000E559E" w:rsidRDefault="004F6261" w:rsidP="000E559E">
      <w:pPr>
        <w:spacing w:before="1"/>
        <w:ind w:left="156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2014</w:t>
      </w:r>
    </w:p>
    <w:p w14:paraId="57D3E90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2013  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  </w:t>
      </w:r>
      <w:r w:rsidRPr="000E559E">
        <w:rPr>
          <w:rFonts w:asciiTheme="minorHAnsi" w:eastAsia="Palatino Linotype" w:hAnsiTheme="minorHAnsi" w:cstheme="minorHAnsi"/>
          <w:spacing w:val="3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tst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Fac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</w:p>
    <w:p w14:paraId="77A081BE" w14:textId="77777777" w:rsidR="00C17873" w:rsidRPr="000E559E" w:rsidRDefault="00C17873" w:rsidP="000E55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39E570C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ll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 xml:space="preserve">f 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 xml:space="preserve">uman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nmen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s</w:t>
      </w:r>
    </w:p>
    <w:p w14:paraId="4C7E5F78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2016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ask 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)</w:t>
      </w:r>
    </w:p>
    <w:p w14:paraId="27215EF4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2014 –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01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 </w:t>
      </w:r>
      <w:r w:rsidRPr="000E559E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Fac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ege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cy</w:t>
      </w:r>
    </w:p>
    <w:p w14:paraId="464480B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2011 </w:t>
      </w:r>
      <w:r w:rsidRPr="000E559E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   </w:t>
      </w:r>
      <w:r w:rsidRPr="000E559E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4D0BEB83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D56EF68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B2B5B6B" w14:textId="77777777" w:rsidR="00C17873" w:rsidRPr="000E559E" w:rsidRDefault="00C17873" w:rsidP="000E559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95F14A0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sit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f M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iss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f S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rk</w:t>
      </w:r>
    </w:p>
    <w:p w14:paraId="4FA72899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2012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16     </w:t>
      </w:r>
      <w:r w:rsidRPr="000E559E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p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5ACD53C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2011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W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12136C69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2010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0E32A255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2010 –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478A5478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2009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20D7654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2009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6</w:t>
      </w:r>
      <w:r w:rsidRPr="000E559E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0254F491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2009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4 </w:t>
      </w:r>
      <w:r w:rsidRPr="000E559E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103712C1" w14:textId="77777777" w:rsidR="00C17873" w:rsidRPr="000E559E" w:rsidRDefault="00C17873" w:rsidP="000E559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BD732C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sit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f M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an</w:t>
      </w:r>
    </w:p>
    <w:p w14:paraId="79C4FE9F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2006            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</w:p>
    <w:p w14:paraId="15690849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2004            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796F88F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2003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(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004 -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05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)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mpu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</w:t>
      </w:r>
    </w:p>
    <w:p w14:paraId="46E78C7B" w14:textId="77777777" w:rsidR="00C17873" w:rsidRPr="000E559E" w:rsidRDefault="004F6261" w:rsidP="000E559E">
      <w:pPr>
        <w:spacing w:before="1"/>
        <w:ind w:left="1523" w:right="5826"/>
        <w:jc w:val="center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20" w:right="132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3C052F9D" w14:textId="77777777" w:rsidR="00C17873" w:rsidRPr="000E559E" w:rsidRDefault="00C17873" w:rsidP="000E559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006736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0845FE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sit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f M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an S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oo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f S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ci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rk</w:t>
      </w:r>
    </w:p>
    <w:p w14:paraId="5160003A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2004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6AF58CB5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2005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6923DB3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2005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8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 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1F9D9058" w14:textId="77777777" w:rsidR="00C17873" w:rsidRPr="000E559E" w:rsidRDefault="004F6261" w:rsidP="000E559E">
      <w:pPr>
        <w:spacing w:before="1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2006            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</w:p>
    <w:p w14:paraId="7AB73EC1" w14:textId="77777777" w:rsidR="00C17873" w:rsidRPr="000E559E" w:rsidRDefault="004F6261" w:rsidP="000E559E">
      <w:pPr>
        <w:spacing w:before="1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2004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m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62EF7A8E" w14:textId="77777777" w:rsidR="00C17873" w:rsidRPr="000E559E" w:rsidRDefault="004F6261" w:rsidP="000E559E">
      <w:pPr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2004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183D90F3" w14:textId="77777777" w:rsidR="00C17873" w:rsidRPr="000E559E" w:rsidRDefault="004F6261" w:rsidP="000E559E">
      <w:pPr>
        <w:spacing w:before="1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2004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0CEE7B52" w14:textId="77777777" w:rsidR="00C17873" w:rsidRPr="000E559E" w:rsidRDefault="004F6261" w:rsidP="000E559E">
      <w:pPr>
        <w:spacing w:before="1"/>
        <w:ind w:left="119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2002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3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; Mac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33FD9F61" w14:textId="77777777" w:rsidR="00C17873" w:rsidRPr="000E559E" w:rsidRDefault="004F6261" w:rsidP="000E559E">
      <w:pPr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2002            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23D8149F" w14:textId="77777777" w:rsidR="00C17873" w:rsidRPr="000E559E" w:rsidRDefault="004F6261" w:rsidP="000E559E">
      <w:pPr>
        <w:spacing w:before="1"/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2001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339BDD12" w14:textId="77777777" w:rsidR="00C17873" w:rsidRPr="000E559E" w:rsidRDefault="004F6261" w:rsidP="000E559E">
      <w:pPr>
        <w:spacing w:before="1"/>
        <w:ind w:left="118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2001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</w:p>
    <w:p w14:paraId="7D7CD60D" w14:textId="77777777" w:rsidR="00C17873" w:rsidRPr="000E559E" w:rsidRDefault="00C17873" w:rsidP="000E559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92C9AB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fessi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n</w:t>
      </w:r>
    </w:p>
    <w:p w14:paraId="7F396C1F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mm</w:t>
      </w:r>
      <w:r w:rsidRPr="000E559E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itt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ees</w:t>
      </w:r>
    </w:p>
    <w:p w14:paraId="58F5E030" w14:textId="77777777" w:rsidR="00C17873" w:rsidRPr="000E559E" w:rsidRDefault="004F6261" w:rsidP="000E559E">
      <w:pPr>
        <w:spacing w:before="2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2014 –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01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 </w:t>
      </w:r>
      <w:r w:rsidRPr="000E559E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k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</w:p>
    <w:p w14:paraId="6BA68640" w14:textId="77777777" w:rsidR="00C17873" w:rsidRPr="000E559E" w:rsidRDefault="004F6261" w:rsidP="000E559E">
      <w:pPr>
        <w:ind w:left="156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6E7925E8" w14:textId="77777777" w:rsidR="00C17873" w:rsidRPr="000E559E" w:rsidRDefault="004F6261" w:rsidP="000E559E">
      <w:pPr>
        <w:spacing w:before="1"/>
        <w:ind w:left="1560" w:right="187" w:hanging="14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2011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5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gy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act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ck co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 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</w:p>
    <w:p w14:paraId="38B01B6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2011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ds</w:t>
      </w:r>
    </w:p>
    <w:p w14:paraId="571854CC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2007 –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01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 </w:t>
      </w:r>
      <w:r w:rsidRPr="000E559E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 Bo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;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y,</w:t>
      </w:r>
    </w:p>
    <w:p w14:paraId="5B7A0527" w14:textId="77777777" w:rsidR="00C17873" w:rsidRPr="000E559E" w:rsidRDefault="004F6261" w:rsidP="000E559E">
      <w:pPr>
        <w:ind w:left="1523" w:right="693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2011 -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015</w:t>
      </w:r>
    </w:p>
    <w:p w14:paraId="73248A59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2004 –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6     </w:t>
      </w:r>
      <w:r w:rsidRPr="000E559E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5BDC68B9" w14:textId="77777777" w:rsidR="00C17873" w:rsidRPr="000E559E" w:rsidRDefault="004F6261" w:rsidP="000E559E">
      <w:pPr>
        <w:spacing w:before="1"/>
        <w:ind w:left="1523" w:right="566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 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omm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</w:p>
    <w:p w14:paraId="31AA6CBB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2003 –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re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</w:p>
    <w:p w14:paraId="721A0E82" w14:textId="77777777" w:rsidR="00C17873" w:rsidRPr="000E559E" w:rsidRDefault="00C17873" w:rsidP="000E559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AB837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AE052C4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mm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un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/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b/>
          <w:i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e/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Na</w:t>
      </w:r>
      <w:r w:rsidRPr="000E559E">
        <w:rPr>
          <w:rFonts w:asciiTheme="minorHAnsi" w:eastAsia="Palatino Linotype" w:hAnsiTheme="minorHAnsi" w:cstheme="minorHAnsi"/>
          <w:b/>
          <w:i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onal</w:t>
      </w:r>
    </w:p>
    <w:p w14:paraId="5AD3E286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c.,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2015 to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ese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0DA606CC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 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20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4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355F8AF7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ask 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012 -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2D62EAD1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tate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n’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Ch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 Fa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</w:t>
      </w:r>
    </w:p>
    <w:p w14:paraId="46D71989" w14:textId="77777777" w:rsidR="00C17873" w:rsidRPr="000E559E" w:rsidRDefault="004F6261" w:rsidP="000E559E">
      <w:pPr>
        <w:spacing w:before="1"/>
        <w:ind w:left="84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2009 –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44FB6CCB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Fa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z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08 –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09</w:t>
      </w:r>
    </w:p>
    <w:p w14:paraId="7C898148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Was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mmu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iv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roup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2007 -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09</w:t>
      </w:r>
    </w:p>
    <w:p w14:paraId="4231A9AE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sta 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oup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2003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2009</w:t>
      </w:r>
    </w:p>
    <w:p w14:paraId="0647623D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Was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1-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1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dv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y 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2004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2009</w:t>
      </w:r>
    </w:p>
    <w:p w14:paraId="7B907275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p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Wa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ty B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2006 –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09</w:t>
      </w:r>
    </w:p>
    <w:p w14:paraId="6F83EA76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Cou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Pr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va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2001 –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06</w:t>
      </w:r>
    </w:p>
    <w:p w14:paraId="32C6A9BA" w14:textId="77777777" w:rsidR="00C17873" w:rsidRPr="000E559E" w:rsidRDefault="004F6261" w:rsidP="000E559E">
      <w:pPr>
        <w:spacing w:before="1"/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dv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ast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nf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01 – 2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0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04</w:t>
      </w:r>
    </w:p>
    <w:p w14:paraId="0A6A1DF7" w14:textId="77777777" w:rsidR="00C17873" w:rsidRPr="000E559E" w:rsidRDefault="004F6261" w:rsidP="000E559E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 M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sso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Comm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hil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0E559E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0E559E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1996 –</w:t>
      </w:r>
    </w:p>
    <w:p w14:paraId="240C3498" w14:textId="77777777" w:rsidR="00C17873" w:rsidRPr="000E559E" w:rsidRDefault="004F6261" w:rsidP="000E559E">
      <w:pPr>
        <w:spacing w:before="1"/>
        <w:ind w:left="840"/>
        <w:rPr>
          <w:rFonts w:asciiTheme="minorHAnsi" w:eastAsia="Palatino Linotype" w:hAnsiTheme="minorHAnsi" w:cstheme="minorHAnsi"/>
          <w:sz w:val="22"/>
          <w:szCs w:val="22"/>
        </w:rPr>
        <w:sectPr w:rsidR="00C17873" w:rsidRPr="000E559E">
          <w:pgSz w:w="12240" w:h="15840"/>
          <w:pgMar w:top="1480" w:right="1320" w:bottom="280" w:left="1320" w:header="0" w:footer="1041" w:gutter="0"/>
          <w:cols w:space="720"/>
        </w:sectPr>
      </w:pPr>
      <w:r w:rsidRPr="000E559E">
        <w:rPr>
          <w:rFonts w:asciiTheme="minorHAnsi" w:eastAsia="Palatino Linotype" w:hAnsiTheme="minorHAnsi" w:cstheme="minorHAnsi"/>
          <w:sz w:val="22"/>
          <w:szCs w:val="22"/>
        </w:rPr>
        <w:t>1998</w:t>
      </w:r>
    </w:p>
    <w:p w14:paraId="034A76FA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AC2FA6F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50E5536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1E7BDC7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26847E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59A01E9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304847E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FFC1873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542ED4F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396E15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E509BA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5713575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31C9BC6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B90E5B4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0C8FE15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9C867B5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83F832A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797B82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27F839C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0E8C54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CE5D557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836578E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7C99A1C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C29EE8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FAF8589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BA294DC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735AFB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31A1BEC4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5203827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016E69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9981D9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BB33C2A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617CDBA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A3C5AC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8741242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7ED592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780F0B9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89FC9B8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50A4985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6B35D9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A194D08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47ACFF14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2C26D9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7F24293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3F0AE48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35AF8CA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407484F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66DB9F8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5A842C9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BAEAFD6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79C7392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80A5ECF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0E422EF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B1D0EB3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4C9EE2D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1C305A4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1BC67DA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3E8F907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BA64B6C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65A84BD1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4718C3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131BB933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299C9000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764D2BDC" w14:textId="77777777" w:rsidR="00C17873" w:rsidRPr="000E559E" w:rsidRDefault="00C17873" w:rsidP="000E559E">
      <w:pPr>
        <w:rPr>
          <w:rFonts w:asciiTheme="minorHAnsi" w:hAnsiTheme="minorHAnsi" w:cstheme="minorHAnsi"/>
          <w:sz w:val="22"/>
          <w:szCs w:val="22"/>
        </w:rPr>
      </w:pPr>
    </w:p>
    <w:p w14:paraId="09988B4A" w14:textId="77777777" w:rsidR="00C17873" w:rsidRPr="000E559E" w:rsidRDefault="00C17873" w:rsidP="000E559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C244CCE" w14:textId="77777777" w:rsidR="00C17873" w:rsidRPr="000E559E" w:rsidRDefault="004F6261" w:rsidP="000E559E">
      <w:pPr>
        <w:spacing w:before="3"/>
        <w:ind w:right="118"/>
        <w:jc w:val="right"/>
        <w:rPr>
          <w:rFonts w:asciiTheme="minorHAnsi" w:eastAsia="Palatino Linotype" w:hAnsiTheme="minorHAnsi" w:cstheme="minorHAnsi"/>
          <w:sz w:val="22"/>
          <w:szCs w:val="22"/>
        </w:rPr>
      </w:pPr>
      <w:r w:rsidRPr="000E55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E559E">
        <w:rPr>
          <w:rFonts w:asciiTheme="minorHAnsi" w:hAnsiTheme="minorHAnsi" w:cstheme="minorHAnsi"/>
          <w:sz w:val="22"/>
          <w:szCs w:val="22"/>
        </w:rPr>
        <w:t>A</w:t>
      </w:r>
      <w:r w:rsidRPr="000E55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E559E">
        <w:rPr>
          <w:rFonts w:asciiTheme="minorHAnsi" w:hAnsiTheme="minorHAnsi" w:cstheme="minorHAnsi"/>
          <w:sz w:val="22"/>
          <w:szCs w:val="22"/>
        </w:rPr>
        <w:t>E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E559E">
        <w:rPr>
          <w:rFonts w:asciiTheme="minorHAnsi" w:hAnsiTheme="minorHAnsi" w:cstheme="minorHAnsi"/>
          <w:sz w:val="22"/>
          <w:szCs w:val="22"/>
        </w:rPr>
        <w:t>.</w:t>
      </w:r>
      <w:r w:rsidRPr="000E559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z w:val="22"/>
          <w:szCs w:val="22"/>
        </w:rPr>
        <w:t>F</w:t>
      </w:r>
      <w:r w:rsidRPr="000E559E">
        <w:rPr>
          <w:rFonts w:asciiTheme="minorHAnsi" w:hAnsiTheme="minorHAnsi" w:cstheme="minorHAnsi"/>
          <w:sz w:val="22"/>
          <w:szCs w:val="22"/>
        </w:rPr>
        <w:t>I</w:t>
      </w:r>
      <w:r w:rsidRPr="000E55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E559E">
        <w:rPr>
          <w:rFonts w:asciiTheme="minorHAnsi" w:hAnsiTheme="minorHAnsi" w:cstheme="minorHAnsi"/>
          <w:sz w:val="22"/>
          <w:szCs w:val="22"/>
        </w:rPr>
        <w:t>CH</w:t>
      </w:r>
      <w:r w:rsidRPr="000E55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E559E">
        <w:rPr>
          <w:rFonts w:asciiTheme="minorHAnsi" w:hAnsiTheme="minorHAnsi" w:cstheme="minorHAnsi"/>
          <w:sz w:val="22"/>
          <w:szCs w:val="22"/>
        </w:rPr>
        <w:t>-</w:t>
      </w:r>
      <w:r w:rsidRPr="000E55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age</w:t>
      </w:r>
      <w:r w:rsidRPr="000E559E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1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 xml:space="preserve">5 </w:t>
      </w:r>
      <w:r w:rsidRPr="000E559E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0E559E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0E559E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0E559E">
        <w:rPr>
          <w:rFonts w:asciiTheme="minorHAnsi" w:eastAsia="Palatino Linotype" w:hAnsiTheme="minorHAnsi" w:cstheme="minorHAnsi"/>
          <w:b/>
          <w:sz w:val="22"/>
          <w:szCs w:val="22"/>
        </w:rPr>
        <w:t>15</w:t>
      </w:r>
    </w:p>
    <w:sectPr w:rsidR="00C17873" w:rsidRPr="000E559E">
      <w:footerReference w:type="default" r:id="rId11"/>
      <w:pgSz w:w="12240" w:h="15840"/>
      <w:pgMar w:top="1480" w:right="1320" w:bottom="28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CA98" w14:textId="77777777" w:rsidR="004F6261" w:rsidRDefault="004F6261">
      <w:r>
        <w:separator/>
      </w:r>
    </w:p>
  </w:endnote>
  <w:endnote w:type="continuationSeparator" w:id="0">
    <w:p w14:paraId="4BFB696A" w14:textId="77777777" w:rsidR="004F6261" w:rsidRDefault="004F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EE5C" w14:textId="77777777" w:rsidR="00C17873" w:rsidRDefault="004F6261">
    <w:pPr>
      <w:spacing w:line="200" w:lineRule="exact"/>
    </w:pPr>
    <w:r>
      <w:pict w14:anchorId="04588DB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9.2pt;margin-top:728.95pt;width:141.9pt;height:13.95pt;z-index:-251658752;mso-position-horizontal-relative:page;mso-position-vertical-relative:page" filled="f" stroked="f">
          <v:textbox inset="0,0,0,0">
            <w:txbxContent>
              <w:p w14:paraId="54416971" w14:textId="77777777" w:rsidR="00C17873" w:rsidRDefault="004F6261">
                <w:pPr>
                  <w:spacing w:line="260" w:lineRule="exact"/>
                  <w:ind w:left="20" w:right="-36"/>
                  <w:rPr>
                    <w:rFonts w:ascii="Palatino Linotype" w:eastAsia="Palatino Linotype" w:hAnsi="Palatino Linotype" w:cs="Palatino Linotype"/>
                    <w:sz w:val="22"/>
                    <w:szCs w:val="22"/>
                  </w:rPr>
                </w:pPr>
                <w:r>
                  <w:rPr>
                    <w:spacing w:val="-1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position w:val="1"/>
                    <w:sz w:val="18"/>
                    <w:szCs w:val="18"/>
                  </w:rPr>
                  <w:t>A</w:t>
                </w:r>
                <w:r>
                  <w:rPr>
                    <w:spacing w:val="-2"/>
                    <w:position w:val="1"/>
                    <w:sz w:val="18"/>
                    <w:szCs w:val="18"/>
                  </w:rPr>
                  <w:t>L</w:t>
                </w:r>
                <w:r>
                  <w:rPr>
                    <w:position w:val="1"/>
                    <w:sz w:val="18"/>
                    <w:szCs w:val="18"/>
                  </w:rPr>
                  <w:t>E</w:t>
                </w:r>
                <w:r>
                  <w:rPr>
                    <w:spacing w:val="1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spacing w:val="1"/>
                    <w:position w:val="1"/>
                    <w:sz w:val="22"/>
                    <w:szCs w:val="22"/>
                  </w:rPr>
                  <w:t>K</w:t>
                </w:r>
                <w:r>
                  <w:rPr>
                    <w:position w:val="1"/>
                    <w:sz w:val="22"/>
                    <w:szCs w:val="22"/>
                  </w:rPr>
                  <w:t>.</w:t>
                </w:r>
                <w:r>
                  <w:rPr>
                    <w:spacing w:val="-9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position w:val="1"/>
                    <w:sz w:val="22"/>
                    <w:szCs w:val="22"/>
                  </w:rPr>
                  <w:t>F</w:t>
                </w:r>
                <w:r>
                  <w:rPr>
                    <w:position w:val="1"/>
                    <w:sz w:val="18"/>
                    <w:szCs w:val="18"/>
                  </w:rPr>
                  <w:t>I</w:t>
                </w:r>
                <w:r>
                  <w:rPr>
                    <w:spacing w:val="-2"/>
                    <w:position w:val="1"/>
                    <w:sz w:val="18"/>
                    <w:szCs w:val="18"/>
                  </w:rPr>
                  <w:t>T</w:t>
                </w:r>
                <w:r>
                  <w:rPr>
                    <w:position w:val="1"/>
                    <w:sz w:val="18"/>
                    <w:szCs w:val="18"/>
                  </w:rPr>
                  <w:t>CH</w:t>
                </w:r>
                <w:r>
                  <w:rPr>
                    <w:spacing w:val="3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position w:val="1"/>
                    <w:sz w:val="22"/>
                    <w:szCs w:val="22"/>
                  </w:rPr>
                  <w:t>-</w:t>
                </w:r>
                <w:r>
                  <w:rPr>
                    <w:spacing w:val="-4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Palatino Linotype" w:eastAsia="Palatino Linotype" w:hAnsi="Palatino Linotype" w:cs="Palatino Linotype"/>
                    <w:position w:val="1"/>
                    <w:sz w:val="22"/>
                    <w:szCs w:val="22"/>
                  </w:rPr>
                  <w:t xml:space="preserve">age </w:t>
                </w:r>
                <w:r>
                  <w:rPr>
                    <w:rFonts w:ascii="Palatino Linotype" w:eastAsia="Palatino Linotype" w:hAnsi="Palatino Linotype" w:cs="Palatino Linotype"/>
                    <w:b/>
                    <w:spacing w:val="-53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Palatino Linotype" w:eastAsia="Palatino Linotype" w:hAnsi="Palatino Linotype" w:cs="Palatino Linotype"/>
                    <w:b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Palatino Linotype" w:eastAsia="Palatino Linotype" w:hAnsi="Palatino Linotype" w:cs="Palatino Linotype"/>
                    <w:b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spacing w:val="-3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Palatino Linotype" w:eastAsia="Palatino Linotype" w:hAnsi="Palatino Linotype" w:cs="Palatino Linotype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Palatino Linotype" w:eastAsia="Palatino Linotype" w:hAnsi="Palatino Linotype" w:cs="Palatino Linotype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b/>
                    <w:position w:val="1"/>
                    <w:sz w:val="22"/>
                    <w:szCs w:val="22"/>
                  </w:rPr>
                  <w:t>15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759C" w14:textId="77777777" w:rsidR="00C17873" w:rsidRDefault="00C1787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7CE15" w14:textId="77777777" w:rsidR="004F6261" w:rsidRDefault="004F6261">
      <w:r>
        <w:separator/>
      </w:r>
    </w:p>
  </w:footnote>
  <w:footnote w:type="continuationSeparator" w:id="0">
    <w:p w14:paraId="3A82EBF0" w14:textId="77777777" w:rsidR="004F6261" w:rsidRDefault="004F6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D36F7"/>
    <w:multiLevelType w:val="multilevel"/>
    <w:tmpl w:val="AF34D3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73"/>
    <w:rsid w:val="000E559E"/>
    <w:rsid w:val="004F6261"/>
    <w:rsid w:val="00C1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D476C4"/>
  <w15:docId w15:val="{AC591BD2-9AB6-4DB9-92E7-45482F88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we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mailto:ET@M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w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4677</Words>
  <Characters>26665</Characters>
  <Application>Microsoft Office Word</Application>
  <DocSecurity>0</DocSecurity>
  <Lines>222</Lines>
  <Paragraphs>62</Paragraphs>
  <ScaleCrop>false</ScaleCrop>
  <Company/>
  <LinksUpToDate>false</LinksUpToDate>
  <CharactersWithSpaces>31280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2021-06-28T03:46:00Z</dcterms:created>
  <dcterms:modified xsi:type="dcterms:W3CDTF">2021-06-28T03:47:00Z</dcterms:modified>
</cp:coreProperties>
</file>